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874DA">
        <w:rPr>
          <w:rFonts w:ascii="Times New Roman" w:hAnsi="Times New Roman"/>
          <w:sz w:val="24"/>
          <w:szCs w:val="24"/>
        </w:rPr>
        <w:t>7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943B6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33B3F">
        <w:rPr>
          <w:rFonts w:ascii="Times New Roman" w:hAnsi="Times New Roman"/>
          <w:lang w:val="en-US"/>
        </w:rPr>
        <w:t>«_____»________________20</w:t>
      </w:r>
      <w:r w:rsidR="00B63AC3" w:rsidRPr="00633B3F">
        <w:rPr>
          <w:rFonts w:ascii="Times New Roman" w:hAnsi="Times New Roman"/>
          <w:lang w:val="en-US"/>
        </w:rPr>
        <w:t>2</w:t>
      </w:r>
      <w:r w:rsidR="00943B60" w:rsidRPr="00943B60">
        <w:rPr>
          <w:rFonts w:ascii="Times New Roman" w:hAnsi="Times New Roman"/>
          <w:lang w:val="en-US"/>
        </w:rPr>
        <w:t>2</w:t>
      </w:r>
    </w:p>
    <w:p w:rsidR="00430D4C" w:rsidRPr="00633B3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76FF">
        <w:rPr>
          <w:rFonts w:ascii="Times New Roman" w:hAnsi="Times New Roman"/>
          <w:sz w:val="24"/>
          <w:szCs w:val="24"/>
        </w:rPr>
        <w:t>Советская площадь, д.</w:t>
      </w:r>
      <w:r w:rsidR="00943B60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266852">
        <w:rPr>
          <w:rFonts w:ascii="Times New Roman" w:hAnsi="Times New Roman"/>
          <w:sz w:val="24"/>
          <w:szCs w:val="24"/>
        </w:rPr>
        <w:t>до 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376FF">
        <w:rPr>
          <w:rFonts w:ascii="Times New Roman" w:hAnsi="Times New Roman"/>
          <w:sz w:val="24"/>
          <w:szCs w:val="24"/>
        </w:rPr>
        <w:t>48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B376FF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266852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E171E">
        <w:rPr>
          <w:rFonts w:ascii="Times New Roman" w:hAnsi="Times New Roman"/>
          <w:sz w:val="24"/>
          <w:szCs w:val="24"/>
          <w:u w:val="single"/>
        </w:rPr>
        <w:t>194,8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4E74"/>
    <w:rsid w:val="001E576B"/>
    <w:rsid w:val="0020132C"/>
    <w:rsid w:val="0020194C"/>
    <w:rsid w:val="0024310C"/>
    <w:rsid w:val="00266852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4C4D"/>
    <w:rsid w:val="0058025B"/>
    <w:rsid w:val="005B1BDD"/>
    <w:rsid w:val="005C015D"/>
    <w:rsid w:val="00633B3F"/>
    <w:rsid w:val="0063506B"/>
    <w:rsid w:val="00654817"/>
    <w:rsid w:val="00654DE1"/>
    <w:rsid w:val="00675D23"/>
    <w:rsid w:val="006A7640"/>
    <w:rsid w:val="006C3E4B"/>
    <w:rsid w:val="006D7623"/>
    <w:rsid w:val="006E171E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3B6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B3268C"/>
    <w:rsid w:val="00B376FF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874DA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AE987-9701-4BDA-AB06-4BAC4706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2022-03-28T14:06:00Z</dcterms:modified>
</cp:coreProperties>
</file>